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A90E18" w:rsidRDefault="008A60C1" w:rsidP="008A60C1">
      <w:pPr>
        <w:pBdr>
          <w:bottom w:val="single" w:sz="12" w:space="1" w:color="auto"/>
        </w:pBdr>
        <w:ind w:left="708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</w:t>
      </w:r>
      <w:r w:rsidR="00FC72A6" w:rsidRPr="00A90E18">
        <w:rPr>
          <w:b/>
          <w:sz w:val="28"/>
          <w:szCs w:val="28"/>
        </w:rPr>
        <w:t>СЕРЕБРЯНСКИЙ ВЕСТНИК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FC72A6" w:rsidRPr="00A90E18" w:rsidTr="00ED55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4874AA" w:rsidP="005D3A9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030E67">
              <w:rPr>
                <w:b/>
                <w:sz w:val="28"/>
                <w:szCs w:val="28"/>
                <w:lang w:eastAsia="en-US"/>
              </w:rPr>
              <w:t>10</w:t>
            </w:r>
            <w:r w:rsidR="003A0AB8">
              <w:rPr>
                <w:b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r w:rsidR="00ED55FD">
              <w:rPr>
                <w:b/>
                <w:sz w:val="28"/>
                <w:szCs w:val="28"/>
                <w:lang w:eastAsia="en-US"/>
              </w:rPr>
              <w:t>Чулымского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0904AC" w:rsidP="005D3A9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30E67">
              <w:rPr>
                <w:b/>
                <w:sz w:val="28"/>
                <w:szCs w:val="28"/>
                <w:lang w:eastAsia="en-US"/>
              </w:rPr>
              <w:t>31.08</w:t>
            </w:r>
            <w:r w:rsidR="008C7115">
              <w:rPr>
                <w:b/>
                <w:sz w:val="28"/>
                <w:szCs w:val="28"/>
                <w:lang w:eastAsia="en-US"/>
              </w:rPr>
              <w:t>.2018</w:t>
            </w:r>
            <w:r w:rsidR="00FC72A6"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FF4133" w:rsidRPr="00D1185D" w:rsidRDefault="00FF4133" w:rsidP="00FF4133"/>
    <w:p w:rsidR="003A0AB8" w:rsidRPr="003A0AB8" w:rsidRDefault="003A0AB8" w:rsidP="003A0AB8">
      <w:pPr>
        <w:ind w:left="-567" w:firstLine="851"/>
        <w:jc w:val="right"/>
        <w:outlineLvl w:val="0"/>
        <w:rPr>
          <w:b/>
          <w:bCs/>
          <w:kern w:val="36"/>
        </w:rPr>
      </w:pPr>
      <w:r w:rsidRPr="003A0AB8">
        <w:rPr>
          <w:b/>
          <w:bCs/>
          <w:kern w:val="36"/>
        </w:rPr>
        <w:t>Рубрика: прокуратура разъясняет</w:t>
      </w:r>
    </w:p>
    <w:p w:rsidR="003A0AB8" w:rsidRPr="003A0AB8" w:rsidRDefault="003A0AB8" w:rsidP="003A0AB8">
      <w:pPr>
        <w:ind w:left="-567" w:firstLine="851"/>
        <w:jc w:val="right"/>
        <w:outlineLvl w:val="0"/>
        <w:rPr>
          <w:b/>
          <w:bCs/>
          <w:kern w:val="36"/>
        </w:rPr>
      </w:pPr>
    </w:p>
    <w:p w:rsidR="003A0AB8" w:rsidRPr="003A0AB8" w:rsidRDefault="003A0AB8" w:rsidP="003A0AB8">
      <w:pPr>
        <w:ind w:left="-567" w:firstLine="851"/>
        <w:jc w:val="right"/>
        <w:outlineLvl w:val="0"/>
        <w:rPr>
          <w:b/>
          <w:bCs/>
          <w:kern w:val="36"/>
        </w:rPr>
      </w:pPr>
    </w:p>
    <w:p w:rsidR="003A0AB8" w:rsidRPr="003A0AB8" w:rsidRDefault="003A0AB8" w:rsidP="003A0AB8">
      <w:pPr>
        <w:ind w:left="-567" w:firstLine="851"/>
        <w:jc w:val="both"/>
        <w:outlineLvl w:val="0"/>
        <w:rPr>
          <w:b/>
          <w:bCs/>
          <w:kern w:val="36"/>
        </w:rPr>
      </w:pPr>
      <w:r w:rsidRPr="003A0AB8">
        <w:rPr>
          <w:b/>
          <w:bCs/>
          <w:kern w:val="36"/>
        </w:rPr>
        <w:t xml:space="preserve">                         Ужесточение уголовной ответственности за незаконную охоту</w:t>
      </w:r>
    </w:p>
    <w:p w:rsidR="003A0AB8" w:rsidRPr="003A0AB8" w:rsidRDefault="003A0AB8" w:rsidP="003A0AB8">
      <w:pPr>
        <w:ind w:left="-567" w:firstLine="851"/>
        <w:jc w:val="both"/>
        <w:outlineLvl w:val="0"/>
        <w:rPr>
          <w:b/>
          <w:bCs/>
          <w:kern w:val="36"/>
        </w:rPr>
      </w:pPr>
    </w:p>
    <w:p w:rsidR="003A0AB8" w:rsidRPr="003A0AB8" w:rsidRDefault="003A0AB8" w:rsidP="003A0AB8">
      <w:pPr>
        <w:ind w:left="-567" w:firstLine="851"/>
        <w:jc w:val="both"/>
      </w:pPr>
      <w:r w:rsidRPr="003A0AB8">
        <w:rPr>
          <w:bCs/>
        </w:rPr>
        <w:t>Федеральным законом от 27.06.2018 № 157-ФЗ внесены изменения в Уголовный кодекс Российской Федерации в части ужесточения уголовной ответственности за незаконную охоту (статья 258 УК РФ).</w:t>
      </w:r>
    </w:p>
    <w:p w:rsidR="003A0AB8" w:rsidRPr="003A0AB8" w:rsidRDefault="003A0AB8" w:rsidP="003A0AB8">
      <w:pPr>
        <w:ind w:left="-567" w:firstLine="851"/>
        <w:jc w:val="both"/>
      </w:pPr>
      <w:r w:rsidRPr="003A0AB8">
        <w:t>Во-первых, статья дополнена примечанием, определяющим крупный и особо крупный ущерб, при этом, крупным ущербом в настоящей статье признается ущерб, исчисленный по утвержденным Правительством Российской Федерации таксам и методике, превышающий сорок тысяч рублей, особо крупным — сто двадцать тысяч рублей.</w:t>
      </w:r>
    </w:p>
    <w:p w:rsidR="003A0AB8" w:rsidRPr="003A0AB8" w:rsidRDefault="003A0AB8" w:rsidP="003A0AB8">
      <w:pPr>
        <w:ind w:left="-567" w:firstLine="851"/>
        <w:jc w:val="both"/>
      </w:pPr>
      <w:r w:rsidRPr="003A0AB8">
        <w:t>Исчисленный в соответствии с Методикой исчисления размера вреда, причиненного охотничьим ресурсам, утвержденной Приказом Минприроды России от 08.12.2011 № 948, ущерб, причиненный незаконной добычей охотничьих ресурсов, составляет:</w:t>
      </w:r>
    </w:p>
    <w:p w:rsidR="003A0AB8" w:rsidRPr="003A0AB8" w:rsidRDefault="003A0AB8" w:rsidP="003A0AB8">
      <w:pPr>
        <w:numPr>
          <w:ilvl w:val="0"/>
          <w:numId w:val="36"/>
        </w:numPr>
        <w:ind w:left="-567" w:firstLine="851"/>
        <w:jc w:val="both"/>
      </w:pPr>
      <w:r w:rsidRPr="003A0AB8">
        <w:t>самец лося — 240 000 руб.,</w:t>
      </w:r>
    </w:p>
    <w:p w:rsidR="003A0AB8" w:rsidRPr="003A0AB8" w:rsidRDefault="003A0AB8" w:rsidP="003A0AB8">
      <w:pPr>
        <w:numPr>
          <w:ilvl w:val="0"/>
          <w:numId w:val="36"/>
        </w:numPr>
        <w:ind w:left="-567" w:firstLine="851"/>
        <w:jc w:val="both"/>
      </w:pPr>
      <w:r w:rsidRPr="003A0AB8">
        <w:t>самка лося — 400 000 руб.,</w:t>
      </w:r>
    </w:p>
    <w:p w:rsidR="003A0AB8" w:rsidRPr="003A0AB8" w:rsidRDefault="003A0AB8" w:rsidP="003A0AB8">
      <w:pPr>
        <w:numPr>
          <w:ilvl w:val="0"/>
          <w:numId w:val="36"/>
        </w:numPr>
        <w:ind w:left="-567" w:firstLine="851"/>
        <w:jc w:val="both"/>
      </w:pPr>
      <w:r w:rsidRPr="003A0AB8">
        <w:t>самец косули — 120 000 руб.,</w:t>
      </w:r>
    </w:p>
    <w:p w:rsidR="003A0AB8" w:rsidRPr="003A0AB8" w:rsidRDefault="003A0AB8" w:rsidP="003A0AB8">
      <w:pPr>
        <w:numPr>
          <w:ilvl w:val="0"/>
          <w:numId w:val="36"/>
        </w:numPr>
        <w:ind w:left="-567" w:firstLine="851"/>
        <w:jc w:val="both"/>
      </w:pPr>
      <w:r w:rsidRPr="003A0AB8">
        <w:t>самка косули — 200 000 руб.,</w:t>
      </w:r>
    </w:p>
    <w:p w:rsidR="003A0AB8" w:rsidRPr="003A0AB8" w:rsidRDefault="003A0AB8" w:rsidP="003A0AB8">
      <w:pPr>
        <w:numPr>
          <w:ilvl w:val="0"/>
          <w:numId w:val="36"/>
        </w:numPr>
        <w:ind w:left="-567" w:firstLine="851"/>
        <w:jc w:val="both"/>
      </w:pPr>
      <w:r w:rsidRPr="003A0AB8">
        <w:t>самец кабана — 90 000 руб.,</w:t>
      </w:r>
    </w:p>
    <w:p w:rsidR="003A0AB8" w:rsidRPr="003A0AB8" w:rsidRDefault="003A0AB8" w:rsidP="003A0AB8">
      <w:pPr>
        <w:numPr>
          <w:ilvl w:val="0"/>
          <w:numId w:val="36"/>
        </w:numPr>
        <w:ind w:left="-567" w:firstLine="851"/>
        <w:jc w:val="both"/>
      </w:pPr>
      <w:r w:rsidRPr="003A0AB8">
        <w:t>самка кабана — 150 000 руб.</w:t>
      </w:r>
    </w:p>
    <w:p w:rsidR="003A0AB8" w:rsidRPr="003A0AB8" w:rsidRDefault="003A0AB8" w:rsidP="003A0AB8">
      <w:pPr>
        <w:ind w:left="-567" w:firstLine="851"/>
        <w:jc w:val="both"/>
      </w:pPr>
      <w:r w:rsidRPr="003A0AB8">
        <w:t>Кроме того, в соответствии с вводимыми изменениями уголовно-наказуемой по квалифицирующему признаку крупного ущерба будет являться незаконная добыча иных, не упомянутых выше охотничьих ресурсов, например, самки барсука или двух особей самки глухаря и др.</w:t>
      </w:r>
    </w:p>
    <w:p w:rsidR="003A0AB8" w:rsidRPr="003A0AB8" w:rsidRDefault="003A0AB8" w:rsidP="003A0AB8">
      <w:pPr>
        <w:ind w:left="-567" w:firstLine="851"/>
        <w:jc w:val="both"/>
      </w:pPr>
      <w:r w:rsidRPr="003A0AB8">
        <w:t>Во-вторых, увеличен штраф по части первой статьи 258 УК РФ с 200 000 руб. до 500 000 рублей, обязательные работы и арест заменены лишением свободы на срок до двух лет.</w:t>
      </w:r>
    </w:p>
    <w:p w:rsidR="003A0AB8" w:rsidRPr="003A0AB8" w:rsidRDefault="003A0AB8" w:rsidP="003A0AB8">
      <w:pPr>
        <w:ind w:left="-567" w:firstLine="851"/>
        <w:jc w:val="both"/>
      </w:pPr>
      <w:r w:rsidRPr="003A0AB8">
        <w:t>В-третьих, часть вторая статьи 258 УК РФ дополнена квалифицирующим признаком «причинение особо крупного ущерба», при этом, санкция по данной части также ужесточена: если в действующей редакции статьи штраф составляет от 100 000 руб. до 300 000 руб., то со вступлением в силу Федерального закона от 27.06.2018 № 157-ФЗ штраф за незаконную охоту составит от 500 000 руб. до 1 000 000 руб, альтернативой штрафу может стать лишение свободы на срок от трех до пяти лет (в настоящее время данный срок не превышает двух лет).</w:t>
      </w:r>
    </w:p>
    <w:p w:rsidR="003A0AB8" w:rsidRPr="003A0AB8" w:rsidRDefault="003A0AB8" w:rsidP="003A0AB8">
      <w:pPr>
        <w:ind w:left="-567" w:firstLine="851"/>
        <w:jc w:val="both"/>
      </w:pPr>
      <w:r w:rsidRPr="003A0AB8">
        <w:t>Таким образом, с момента вступления в силу Федерального закона от 27.06.2018 № 157-ФЗ незаконная добыча таких видов охотничьих ресурсов, как косуля и лось, будет квалифицироваться по части второй статьи 258 УК РФ, при этом, виновные лица, помимо возмещения причиненного ущерба, будут подвергнуты штрафу в размере до 1 000 000 рублей (или в размере заработной платы или иного дохода осужденного за период до пяти лет) либо лишению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такового. Федеральный закон от 27.06.2018 № 157-ФЗ «О внесении изменений в Уголовный кодекс Российской Федерации и Уголовно-процессуальный кодекс Российской Федерации» вступает в силу с 8 июля 2018 года.</w:t>
      </w:r>
    </w:p>
    <w:p w:rsidR="003A0AB8" w:rsidRPr="003A0AB8" w:rsidRDefault="003A0AB8" w:rsidP="003A0AB8">
      <w:pPr>
        <w:jc w:val="both"/>
      </w:pPr>
    </w:p>
    <w:p w:rsidR="003A0AB8" w:rsidRPr="003A0AB8" w:rsidRDefault="003A0AB8" w:rsidP="003A0AB8">
      <w:pPr>
        <w:spacing w:line="240" w:lineRule="exact"/>
        <w:jc w:val="both"/>
      </w:pPr>
      <w:r w:rsidRPr="003A0AB8">
        <w:t>Заместитель прокурора района</w:t>
      </w:r>
    </w:p>
    <w:p w:rsidR="003A0AB8" w:rsidRPr="003A0AB8" w:rsidRDefault="003A0AB8" w:rsidP="003A0AB8">
      <w:pPr>
        <w:spacing w:line="240" w:lineRule="exact"/>
        <w:jc w:val="both"/>
      </w:pPr>
    </w:p>
    <w:p w:rsidR="003A0AB8" w:rsidRPr="003A0AB8" w:rsidRDefault="003A0AB8" w:rsidP="003A0AB8">
      <w:pPr>
        <w:spacing w:line="240" w:lineRule="exact"/>
        <w:jc w:val="both"/>
      </w:pPr>
      <w:r w:rsidRPr="003A0AB8">
        <w:t>советник юстиции                                                                        И.В. Ваганцева</w:t>
      </w:r>
    </w:p>
    <w:p w:rsidR="003A0AB8" w:rsidRDefault="003A0AB8" w:rsidP="003A0AB8">
      <w:pPr>
        <w:ind w:left="-567" w:firstLine="851"/>
        <w:jc w:val="both"/>
        <w:rPr>
          <w:rFonts w:eastAsiaTheme="minorHAnsi"/>
          <w:lang w:eastAsia="en-US"/>
        </w:rPr>
      </w:pPr>
    </w:p>
    <w:p w:rsidR="00D1185D" w:rsidRDefault="00D1185D" w:rsidP="003A0AB8">
      <w:pPr>
        <w:tabs>
          <w:tab w:val="left" w:pos="3918"/>
        </w:tabs>
        <w:ind w:left="567" w:hanging="567"/>
        <w:jc w:val="both"/>
      </w:pPr>
      <w:r w:rsidRPr="00D1185D">
        <w:t xml:space="preserve"> </w:t>
      </w:r>
    </w:p>
    <w:p w:rsidR="00D1185D" w:rsidRDefault="00D1185D" w:rsidP="00D1185D">
      <w:pPr>
        <w:tabs>
          <w:tab w:val="left" w:pos="3918"/>
        </w:tabs>
        <w:jc w:val="both"/>
      </w:pPr>
    </w:p>
    <w:p w:rsidR="00D1185D" w:rsidRPr="00D1185D" w:rsidRDefault="00D1185D" w:rsidP="00D1185D">
      <w:pPr>
        <w:tabs>
          <w:tab w:val="left" w:pos="3918"/>
        </w:tabs>
        <w:jc w:val="both"/>
      </w:pPr>
    </w:p>
    <w:p w:rsidR="001410AA" w:rsidRPr="0067378C" w:rsidRDefault="001410AA" w:rsidP="001B0956">
      <w:pPr>
        <w:widowControl w:val="0"/>
        <w:tabs>
          <w:tab w:val="left" w:pos="188"/>
        </w:tabs>
        <w:autoSpaceDE w:val="0"/>
        <w:autoSpaceDN w:val="0"/>
        <w:adjustRightInd w:val="0"/>
      </w:pPr>
    </w:p>
    <w:p w:rsidR="001410AA" w:rsidRPr="0067378C" w:rsidRDefault="001410AA" w:rsidP="001B0956">
      <w:pPr>
        <w:widowControl w:val="0"/>
        <w:tabs>
          <w:tab w:val="left" w:pos="188"/>
        </w:tabs>
        <w:autoSpaceDE w:val="0"/>
        <w:autoSpaceDN w:val="0"/>
        <w:adjustRightInd w:val="0"/>
      </w:pPr>
    </w:p>
    <w:tbl>
      <w:tblPr>
        <w:tblpPr w:leftFromText="180" w:rightFromText="180" w:vertAnchor="text" w:horzAnchor="margin" w:tblpY="394"/>
        <w:tblW w:w="0" w:type="auto"/>
        <w:tblLook w:val="01E0"/>
      </w:tblPr>
      <w:tblGrid>
        <w:gridCol w:w="4077"/>
        <w:gridCol w:w="2977"/>
        <w:gridCol w:w="2268"/>
      </w:tblGrid>
      <w:tr w:rsidR="00D1185D" w:rsidRPr="0067378C" w:rsidTr="0038531A">
        <w:trPr>
          <w:trHeight w:val="14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Редакционный совет  </w:t>
            </w:r>
          </w:p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 ул. Советская 40 б</w:t>
            </w:r>
          </w:p>
          <w:p w:rsidR="00D1185D" w:rsidRPr="0067378C" w:rsidRDefault="00D1185D" w:rsidP="0038531A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«СЕРЕБРЯНСКИЙ ВЕСТНИК»       </w:t>
            </w:r>
          </w:p>
          <w:p w:rsidR="00D1185D" w:rsidRPr="0067378C" w:rsidRDefault="00D1185D" w:rsidP="0038531A">
            <w:pPr>
              <w:rPr>
                <w:b/>
              </w:rPr>
            </w:pPr>
            <w:r>
              <w:rPr>
                <w:b/>
              </w:rPr>
              <w:t>31.08</w:t>
            </w:r>
            <w:r w:rsidRPr="0067378C">
              <w:rPr>
                <w:b/>
              </w:rPr>
              <w:t xml:space="preserve">. 2018 г. </w:t>
            </w:r>
          </w:p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№ </w:t>
            </w:r>
            <w:r>
              <w:rPr>
                <w:b/>
              </w:rPr>
              <w:t>10</w:t>
            </w:r>
            <w:r w:rsidR="003A0AB8">
              <w:rPr>
                <w:b/>
              </w:rPr>
              <w:t>(1)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Над техническим исполнением работала:   </w:t>
            </w:r>
          </w:p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>С.А.Ионина</w:t>
            </w:r>
          </w:p>
          <w:p w:rsidR="00D1185D" w:rsidRPr="0067378C" w:rsidRDefault="00D1185D" w:rsidP="0038531A">
            <w:pPr>
              <w:rPr>
                <w:b/>
              </w:rPr>
            </w:pPr>
          </w:p>
        </w:tc>
      </w:tr>
    </w:tbl>
    <w:p w:rsidR="001B0956" w:rsidRDefault="001B0956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Pr="0067378C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  <w:sectPr w:rsidR="00D1185D" w:rsidRPr="0067378C" w:rsidSect="003A0AB8">
          <w:pgSz w:w="11906" w:h="16838"/>
          <w:pgMar w:top="1276" w:right="851" w:bottom="1247" w:left="1560" w:header="709" w:footer="709" w:gutter="0"/>
          <w:cols w:space="720"/>
        </w:sectPr>
      </w:pPr>
    </w:p>
    <w:p w:rsidR="00D82D80" w:rsidRPr="00064582" w:rsidRDefault="00D82D80" w:rsidP="00272CE4">
      <w:pPr>
        <w:sectPr w:rsidR="00D82D80" w:rsidRPr="00064582">
          <w:pgSz w:w="11906" w:h="16838"/>
          <w:pgMar w:top="1134" w:right="850" w:bottom="1134" w:left="1701" w:header="708" w:footer="708" w:gutter="0"/>
          <w:cols w:space="720"/>
        </w:sectPr>
      </w:pPr>
    </w:p>
    <w:p w:rsidR="00094A4E" w:rsidRDefault="00094A4E" w:rsidP="001B0956"/>
    <w:sectPr w:rsidR="00094A4E" w:rsidSect="00124C19">
      <w:pgSz w:w="11906" w:h="16838"/>
      <w:pgMar w:top="709" w:right="707" w:bottom="540" w:left="1985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B99" w:rsidRDefault="00680B99" w:rsidP="004D1662">
      <w:r>
        <w:separator/>
      </w:r>
    </w:p>
  </w:endnote>
  <w:endnote w:type="continuationSeparator" w:id="0">
    <w:p w:rsidR="00680B99" w:rsidRDefault="00680B99" w:rsidP="004D1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B99" w:rsidRDefault="00680B99" w:rsidP="004D1662">
      <w:r>
        <w:separator/>
      </w:r>
    </w:p>
  </w:footnote>
  <w:footnote w:type="continuationSeparator" w:id="0">
    <w:p w:rsidR="00680B99" w:rsidRDefault="00680B99" w:rsidP="004D1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E91BAE"/>
    <w:multiLevelType w:val="hybridMultilevel"/>
    <w:tmpl w:val="EE4A0AD2"/>
    <w:lvl w:ilvl="0" w:tplc="B0486458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670F20"/>
    <w:multiLevelType w:val="hybridMultilevel"/>
    <w:tmpl w:val="4C048B9E"/>
    <w:lvl w:ilvl="0" w:tplc="D90E6C9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710514"/>
    <w:multiLevelType w:val="hybridMultilevel"/>
    <w:tmpl w:val="21A88CB6"/>
    <w:lvl w:ilvl="0" w:tplc="86A86F6C">
      <w:start w:val="3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6056EC"/>
    <w:multiLevelType w:val="multilevel"/>
    <w:tmpl w:val="DF54362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F41272E"/>
    <w:multiLevelType w:val="hybridMultilevel"/>
    <w:tmpl w:val="FE4664C2"/>
    <w:lvl w:ilvl="0" w:tplc="6B7A9B9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581685"/>
    <w:multiLevelType w:val="hybridMultilevel"/>
    <w:tmpl w:val="48D6A692"/>
    <w:lvl w:ilvl="0" w:tplc="249A97C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2C63E9"/>
    <w:multiLevelType w:val="multilevel"/>
    <w:tmpl w:val="46E07336"/>
    <w:lvl w:ilvl="0">
      <w:start w:val="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107" w:hanging="720"/>
      </w:pPr>
    </w:lvl>
    <w:lvl w:ilvl="2">
      <w:start w:val="3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2241" w:hanging="1080"/>
      </w:pPr>
    </w:lvl>
    <w:lvl w:ilvl="4">
      <w:start w:val="1"/>
      <w:numFmt w:val="decimal"/>
      <w:lvlText w:val="%1.%2.%3.%4.%5."/>
      <w:lvlJc w:val="left"/>
      <w:pPr>
        <w:ind w:left="2628" w:hanging="1080"/>
      </w:pPr>
    </w:lvl>
    <w:lvl w:ilvl="5">
      <w:start w:val="1"/>
      <w:numFmt w:val="decimal"/>
      <w:lvlText w:val="%1.%2.%3.%4.%5.%6."/>
      <w:lvlJc w:val="left"/>
      <w:pPr>
        <w:ind w:left="3375" w:hanging="1440"/>
      </w:pPr>
    </w:lvl>
    <w:lvl w:ilvl="6">
      <w:start w:val="1"/>
      <w:numFmt w:val="decimal"/>
      <w:lvlText w:val="%1.%2.%3.%4.%5.%6.%7."/>
      <w:lvlJc w:val="left"/>
      <w:pPr>
        <w:ind w:left="4122" w:hanging="1800"/>
      </w:pPr>
    </w:lvl>
    <w:lvl w:ilvl="7">
      <w:start w:val="1"/>
      <w:numFmt w:val="decimal"/>
      <w:lvlText w:val="%1.%2.%3.%4.%5.%6.%7.%8."/>
      <w:lvlJc w:val="left"/>
      <w:pPr>
        <w:ind w:left="4509" w:hanging="1800"/>
      </w:pPr>
    </w:lvl>
    <w:lvl w:ilvl="8">
      <w:start w:val="1"/>
      <w:numFmt w:val="decimal"/>
      <w:lvlText w:val="%1.%2.%3.%4.%5.%6.%7.%8.%9."/>
      <w:lvlJc w:val="left"/>
      <w:pPr>
        <w:ind w:left="5256" w:hanging="2160"/>
      </w:pPr>
    </w:lvl>
  </w:abstractNum>
  <w:abstractNum w:abstractNumId="14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D2652BA"/>
    <w:multiLevelType w:val="multilevel"/>
    <w:tmpl w:val="DF4A9B4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6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264B10"/>
    <w:multiLevelType w:val="hybridMultilevel"/>
    <w:tmpl w:val="6FEE867C"/>
    <w:lvl w:ilvl="0" w:tplc="A3FA4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472DBA"/>
    <w:multiLevelType w:val="hybridMultilevel"/>
    <w:tmpl w:val="D94AAC02"/>
    <w:lvl w:ilvl="0" w:tplc="D0CA7894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0A7F6A"/>
    <w:multiLevelType w:val="hybridMultilevel"/>
    <w:tmpl w:val="C8A4C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9E4559"/>
    <w:multiLevelType w:val="hybridMultilevel"/>
    <w:tmpl w:val="05469970"/>
    <w:lvl w:ilvl="0" w:tplc="9D32FC9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BE40A0"/>
    <w:multiLevelType w:val="multilevel"/>
    <w:tmpl w:val="808CE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3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4">
    <w:nsid w:val="56635154"/>
    <w:multiLevelType w:val="multilevel"/>
    <w:tmpl w:val="5A165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1635CE"/>
    <w:multiLevelType w:val="hybridMultilevel"/>
    <w:tmpl w:val="F2EABD50"/>
    <w:lvl w:ilvl="0" w:tplc="4A029E5E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6B1C78"/>
    <w:multiLevelType w:val="multilevel"/>
    <w:tmpl w:val="4B4E86A0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7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E514D5"/>
    <w:multiLevelType w:val="multilevel"/>
    <w:tmpl w:val="70585008"/>
    <w:lvl w:ilvl="0">
      <w:start w:val="1"/>
      <w:numFmt w:val="decimal"/>
      <w:lvlText w:val="%1."/>
      <w:lvlJc w:val="left"/>
      <w:pPr>
        <w:ind w:left="1662" w:hanging="1095"/>
      </w:pPr>
    </w:lvl>
    <w:lvl w:ilvl="1">
      <w:start w:val="1"/>
      <w:numFmt w:val="decimal"/>
      <w:isLgl/>
      <w:lvlText w:val="%1.%2."/>
      <w:lvlJc w:val="left"/>
      <w:pPr>
        <w:ind w:left="1317" w:hanging="750"/>
      </w:pPr>
    </w:lvl>
    <w:lvl w:ilvl="2">
      <w:start w:val="2"/>
      <w:numFmt w:val="decimal"/>
      <w:isLgl/>
      <w:lvlText w:val="%1.%2.%3."/>
      <w:lvlJc w:val="left"/>
      <w:pPr>
        <w:ind w:left="1317" w:hanging="75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9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160A95"/>
    <w:multiLevelType w:val="hybridMultilevel"/>
    <w:tmpl w:val="1EE0E1CA"/>
    <w:lvl w:ilvl="0" w:tplc="287EF3F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F1777C"/>
    <w:multiLevelType w:val="multilevel"/>
    <w:tmpl w:val="1250D3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33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DB6996"/>
    <w:multiLevelType w:val="multilevel"/>
    <w:tmpl w:val="0C240B18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2070" w:hanging="720"/>
      </w:pPr>
    </w:lvl>
    <w:lvl w:ilvl="3">
      <w:start w:val="1"/>
      <w:numFmt w:val="decimal"/>
      <w:isLgl/>
      <w:lvlText w:val="%1.%2.%3.%4."/>
      <w:lvlJc w:val="left"/>
      <w:pPr>
        <w:ind w:left="2925" w:hanging="1080"/>
      </w:pPr>
    </w:lvl>
    <w:lvl w:ilvl="4">
      <w:start w:val="1"/>
      <w:numFmt w:val="decimal"/>
      <w:isLgl/>
      <w:lvlText w:val="%1.%2.%3.%4.%5."/>
      <w:lvlJc w:val="left"/>
      <w:pPr>
        <w:ind w:left="3420" w:hanging="1080"/>
      </w:pPr>
    </w:lvl>
    <w:lvl w:ilvl="5">
      <w:start w:val="1"/>
      <w:numFmt w:val="decimal"/>
      <w:isLgl/>
      <w:lvlText w:val="%1.%2.%3.%4.%5.%6."/>
      <w:lvlJc w:val="left"/>
      <w:pPr>
        <w:ind w:left="4275" w:hanging="1440"/>
      </w:pPr>
    </w:lvl>
    <w:lvl w:ilvl="6">
      <w:start w:val="1"/>
      <w:numFmt w:val="decimal"/>
      <w:isLgl/>
      <w:lvlText w:val="%1.%2.%3.%4.%5.%6.%7."/>
      <w:lvlJc w:val="left"/>
      <w:pPr>
        <w:ind w:left="5130" w:hanging="1800"/>
      </w:pPr>
    </w:lvl>
    <w:lvl w:ilvl="7">
      <w:start w:val="1"/>
      <w:numFmt w:val="decimal"/>
      <w:isLgl/>
      <w:lvlText w:val="%1.%2.%3.%4.%5.%6.%7.%8."/>
      <w:lvlJc w:val="left"/>
      <w:pPr>
        <w:ind w:left="5625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2A6"/>
    <w:rsid w:val="00002DDC"/>
    <w:rsid w:val="0000343F"/>
    <w:rsid w:val="000063C4"/>
    <w:rsid w:val="00012CD4"/>
    <w:rsid w:val="000207FD"/>
    <w:rsid w:val="0002193B"/>
    <w:rsid w:val="00030E67"/>
    <w:rsid w:val="000317C0"/>
    <w:rsid w:val="0003187C"/>
    <w:rsid w:val="00037887"/>
    <w:rsid w:val="000414DF"/>
    <w:rsid w:val="00051EC8"/>
    <w:rsid w:val="00054C8F"/>
    <w:rsid w:val="00056C80"/>
    <w:rsid w:val="000618B5"/>
    <w:rsid w:val="000629C5"/>
    <w:rsid w:val="00064582"/>
    <w:rsid w:val="00075836"/>
    <w:rsid w:val="000800BD"/>
    <w:rsid w:val="00085FE1"/>
    <w:rsid w:val="000904AC"/>
    <w:rsid w:val="00090D84"/>
    <w:rsid w:val="00091EEC"/>
    <w:rsid w:val="000934F7"/>
    <w:rsid w:val="00094A4E"/>
    <w:rsid w:val="000A0D99"/>
    <w:rsid w:val="000A0ECA"/>
    <w:rsid w:val="000D0CCE"/>
    <w:rsid w:val="000D5401"/>
    <w:rsid w:val="000E5455"/>
    <w:rsid w:val="000F3A1C"/>
    <w:rsid w:val="000F45E6"/>
    <w:rsid w:val="000F51A8"/>
    <w:rsid w:val="000F59D2"/>
    <w:rsid w:val="000F5D08"/>
    <w:rsid w:val="000F69B2"/>
    <w:rsid w:val="00103089"/>
    <w:rsid w:val="00103E2E"/>
    <w:rsid w:val="00105BBD"/>
    <w:rsid w:val="00105C85"/>
    <w:rsid w:val="001164D6"/>
    <w:rsid w:val="00117A2E"/>
    <w:rsid w:val="00124C19"/>
    <w:rsid w:val="00132173"/>
    <w:rsid w:val="00140735"/>
    <w:rsid w:val="001410AA"/>
    <w:rsid w:val="00150441"/>
    <w:rsid w:val="001552CA"/>
    <w:rsid w:val="00162529"/>
    <w:rsid w:val="00163E5D"/>
    <w:rsid w:val="0016508B"/>
    <w:rsid w:val="00167606"/>
    <w:rsid w:val="00171BE9"/>
    <w:rsid w:val="001778E6"/>
    <w:rsid w:val="00181019"/>
    <w:rsid w:val="0019586E"/>
    <w:rsid w:val="001A6B51"/>
    <w:rsid w:val="001B0956"/>
    <w:rsid w:val="001B3710"/>
    <w:rsid w:val="001C4DEB"/>
    <w:rsid w:val="001C6ED9"/>
    <w:rsid w:val="001D2318"/>
    <w:rsid w:val="001D390D"/>
    <w:rsid w:val="001D5853"/>
    <w:rsid w:val="001E4EC6"/>
    <w:rsid w:val="00203BC2"/>
    <w:rsid w:val="002103B7"/>
    <w:rsid w:val="0022265E"/>
    <w:rsid w:val="00224880"/>
    <w:rsid w:val="0022580E"/>
    <w:rsid w:val="00231720"/>
    <w:rsid w:val="002317FB"/>
    <w:rsid w:val="0023226D"/>
    <w:rsid w:val="00235487"/>
    <w:rsid w:val="00237611"/>
    <w:rsid w:val="002453A5"/>
    <w:rsid w:val="00245AE9"/>
    <w:rsid w:val="00245CEE"/>
    <w:rsid w:val="002469CA"/>
    <w:rsid w:val="00250085"/>
    <w:rsid w:val="002516F9"/>
    <w:rsid w:val="00253B33"/>
    <w:rsid w:val="00257B47"/>
    <w:rsid w:val="00264B08"/>
    <w:rsid w:val="0027217E"/>
    <w:rsid w:val="00272CE4"/>
    <w:rsid w:val="00276C82"/>
    <w:rsid w:val="00277D49"/>
    <w:rsid w:val="00281562"/>
    <w:rsid w:val="0029714E"/>
    <w:rsid w:val="002A079A"/>
    <w:rsid w:val="002A0905"/>
    <w:rsid w:val="002A4507"/>
    <w:rsid w:val="002B05DE"/>
    <w:rsid w:val="002C32D3"/>
    <w:rsid w:val="002C7ECB"/>
    <w:rsid w:val="002D47C3"/>
    <w:rsid w:val="002D50B5"/>
    <w:rsid w:val="002D7BBF"/>
    <w:rsid w:val="002E2F3F"/>
    <w:rsid w:val="002F48C4"/>
    <w:rsid w:val="002F7121"/>
    <w:rsid w:val="0030511E"/>
    <w:rsid w:val="00311AFB"/>
    <w:rsid w:val="00314546"/>
    <w:rsid w:val="00316429"/>
    <w:rsid w:val="00323B7B"/>
    <w:rsid w:val="00324F73"/>
    <w:rsid w:val="003328CA"/>
    <w:rsid w:val="003329D0"/>
    <w:rsid w:val="00335E82"/>
    <w:rsid w:val="00336AA1"/>
    <w:rsid w:val="00336C7D"/>
    <w:rsid w:val="0034696C"/>
    <w:rsid w:val="0036098F"/>
    <w:rsid w:val="00362723"/>
    <w:rsid w:val="00385F9E"/>
    <w:rsid w:val="0039003B"/>
    <w:rsid w:val="00397BA0"/>
    <w:rsid w:val="003A0AB8"/>
    <w:rsid w:val="003A4294"/>
    <w:rsid w:val="003A4358"/>
    <w:rsid w:val="003B2BC9"/>
    <w:rsid w:val="003B3250"/>
    <w:rsid w:val="003B5F18"/>
    <w:rsid w:val="003C7CDF"/>
    <w:rsid w:val="003D295A"/>
    <w:rsid w:val="003D377F"/>
    <w:rsid w:val="003D77D8"/>
    <w:rsid w:val="003E4F54"/>
    <w:rsid w:val="003E788C"/>
    <w:rsid w:val="003F11B2"/>
    <w:rsid w:val="003F2045"/>
    <w:rsid w:val="003F57C7"/>
    <w:rsid w:val="003F74DB"/>
    <w:rsid w:val="00400744"/>
    <w:rsid w:val="0040082A"/>
    <w:rsid w:val="00415036"/>
    <w:rsid w:val="0042200C"/>
    <w:rsid w:val="00427972"/>
    <w:rsid w:val="00430ADD"/>
    <w:rsid w:val="00437C88"/>
    <w:rsid w:val="004424B3"/>
    <w:rsid w:val="004462F6"/>
    <w:rsid w:val="00451F59"/>
    <w:rsid w:val="0045655C"/>
    <w:rsid w:val="00470202"/>
    <w:rsid w:val="00474813"/>
    <w:rsid w:val="00475A19"/>
    <w:rsid w:val="0047778B"/>
    <w:rsid w:val="00485FAF"/>
    <w:rsid w:val="004874AA"/>
    <w:rsid w:val="0048761D"/>
    <w:rsid w:val="00496B57"/>
    <w:rsid w:val="004A4161"/>
    <w:rsid w:val="004A4E98"/>
    <w:rsid w:val="004B29BB"/>
    <w:rsid w:val="004B3E36"/>
    <w:rsid w:val="004C1F5E"/>
    <w:rsid w:val="004C3E46"/>
    <w:rsid w:val="004C5153"/>
    <w:rsid w:val="004D0044"/>
    <w:rsid w:val="004D1662"/>
    <w:rsid w:val="004D1859"/>
    <w:rsid w:val="004D4BEE"/>
    <w:rsid w:val="004D739C"/>
    <w:rsid w:val="004E000A"/>
    <w:rsid w:val="004E1AE1"/>
    <w:rsid w:val="004E3F87"/>
    <w:rsid w:val="004F1760"/>
    <w:rsid w:val="004F2EB8"/>
    <w:rsid w:val="004F5DC6"/>
    <w:rsid w:val="005114C7"/>
    <w:rsid w:val="005121AA"/>
    <w:rsid w:val="005369C9"/>
    <w:rsid w:val="00546F1B"/>
    <w:rsid w:val="00554A11"/>
    <w:rsid w:val="00570B99"/>
    <w:rsid w:val="00571B4D"/>
    <w:rsid w:val="00577E18"/>
    <w:rsid w:val="00587558"/>
    <w:rsid w:val="0059145D"/>
    <w:rsid w:val="005942F8"/>
    <w:rsid w:val="005962D4"/>
    <w:rsid w:val="005A0774"/>
    <w:rsid w:val="005A1066"/>
    <w:rsid w:val="005A153D"/>
    <w:rsid w:val="005A32C8"/>
    <w:rsid w:val="005A3444"/>
    <w:rsid w:val="005D34A5"/>
    <w:rsid w:val="005D3A9F"/>
    <w:rsid w:val="005E002E"/>
    <w:rsid w:val="005E1784"/>
    <w:rsid w:val="005F3DDF"/>
    <w:rsid w:val="005F4B65"/>
    <w:rsid w:val="005F6537"/>
    <w:rsid w:val="006001A2"/>
    <w:rsid w:val="006045D0"/>
    <w:rsid w:val="00621FA8"/>
    <w:rsid w:val="00641F43"/>
    <w:rsid w:val="0064271A"/>
    <w:rsid w:val="00644E1A"/>
    <w:rsid w:val="00651E3A"/>
    <w:rsid w:val="0065393B"/>
    <w:rsid w:val="006565F8"/>
    <w:rsid w:val="00662AA3"/>
    <w:rsid w:val="0067378C"/>
    <w:rsid w:val="006778BB"/>
    <w:rsid w:val="00680B99"/>
    <w:rsid w:val="00686356"/>
    <w:rsid w:val="00687ABF"/>
    <w:rsid w:val="0069450F"/>
    <w:rsid w:val="00696BC4"/>
    <w:rsid w:val="006A29E2"/>
    <w:rsid w:val="006A5FF2"/>
    <w:rsid w:val="006A7FDB"/>
    <w:rsid w:val="006B234D"/>
    <w:rsid w:val="006B6DD8"/>
    <w:rsid w:val="006C0668"/>
    <w:rsid w:val="006D2CF6"/>
    <w:rsid w:val="006D659C"/>
    <w:rsid w:val="006E3E96"/>
    <w:rsid w:val="006E7FC9"/>
    <w:rsid w:val="007015E8"/>
    <w:rsid w:val="0070257E"/>
    <w:rsid w:val="00703447"/>
    <w:rsid w:val="00703F93"/>
    <w:rsid w:val="00705E32"/>
    <w:rsid w:val="007170CD"/>
    <w:rsid w:val="00737522"/>
    <w:rsid w:val="00742830"/>
    <w:rsid w:val="007432D1"/>
    <w:rsid w:val="00745206"/>
    <w:rsid w:val="00745CC7"/>
    <w:rsid w:val="00754140"/>
    <w:rsid w:val="0076158E"/>
    <w:rsid w:val="00764ED7"/>
    <w:rsid w:val="007716E8"/>
    <w:rsid w:val="00772371"/>
    <w:rsid w:val="00776EA5"/>
    <w:rsid w:val="0077783B"/>
    <w:rsid w:val="00782668"/>
    <w:rsid w:val="007929E9"/>
    <w:rsid w:val="00795355"/>
    <w:rsid w:val="007A37C8"/>
    <w:rsid w:val="007A67B1"/>
    <w:rsid w:val="007B7FDB"/>
    <w:rsid w:val="007C487E"/>
    <w:rsid w:val="007C71A9"/>
    <w:rsid w:val="007E24B5"/>
    <w:rsid w:val="007E4709"/>
    <w:rsid w:val="007E4D30"/>
    <w:rsid w:val="007F1C4B"/>
    <w:rsid w:val="007F3635"/>
    <w:rsid w:val="007F4693"/>
    <w:rsid w:val="007F4F5D"/>
    <w:rsid w:val="007F6C89"/>
    <w:rsid w:val="00802C12"/>
    <w:rsid w:val="008050F8"/>
    <w:rsid w:val="00805D46"/>
    <w:rsid w:val="00810D4C"/>
    <w:rsid w:val="00813F1D"/>
    <w:rsid w:val="00814A94"/>
    <w:rsid w:val="00815262"/>
    <w:rsid w:val="008201F8"/>
    <w:rsid w:val="008239DD"/>
    <w:rsid w:val="008310AC"/>
    <w:rsid w:val="00856286"/>
    <w:rsid w:val="00856859"/>
    <w:rsid w:val="00863165"/>
    <w:rsid w:val="00884FD1"/>
    <w:rsid w:val="008A5302"/>
    <w:rsid w:val="008A5C45"/>
    <w:rsid w:val="008A60C1"/>
    <w:rsid w:val="008B0FAE"/>
    <w:rsid w:val="008B3A49"/>
    <w:rsid w:val="008B5E04"/>
    <w:rsid w:val="008B750F"/>
    <w:rsid w:val="008C1F38"/>
    <w:rsid w:val="008C3942"/>
    <w:rsid w:val="008C7115"/>
    <w:rsid w:val="008D3762"/>
    <w:rsid w:val="008F50A9"/>
    <w:rsid w:val="008F5F4A"/>
    <w:rsid w:val="008F6F99"/>
    <w:rsid w:val="009102DC"/>
    <w:rsid w:val="009142BD"/>
    <w:rsid w:val="0091607A"/>
    <w:rsid w:val="00923595"/>
    <w:rsid w:val="0092403A"/>
    <w:rsid w:val="00931A77"/>
    <w:rsid w:val="00932121"/>
    <w:rsid w:val="00934FA3"/>
    <w:rsid w:val="00937AF8"/>
    <w:rsid w:val="00941852"/>
    <w:rsid w:val="009467EF"/>
    <w:rsid w:val="009553A0"/>
    <w:rsid w:val="009568B0"/>
    <w:rsid w:val="00970FAC"/>
    <w:rsid w:val="00980589"/>
    <w:rsid w:val="00980B2B"/>
    <w:rsid w:val="00990A1B"/>
    <w:rsid w:val="009A2B9E"/>
    <w:rsid w:val="009A4A50"/>
    <w:rsid w:val="009B0D2F"/>
    <w:rsid w:val="009B218E"/>
    <w:rsid w:val="009B4EEB"/>
    <w:rsid w:val="009B6D40"/>
    <w:rsid w:val="009C2C98"/>
    <w:rsid w:val="009C4CA8"/>
    <w:rsid w:val="009C7C46"/>
    <w:rsid w:val="009E1E1D"/>
    <w:rsid w:val="009E62F2"/>
    <w:rsid w:val="009E6C03"/>
    <w:rsid w:val="009F0434"/>
    <w:rsid w:val="009F1DEE"/>
    <w:rsid w:val="009F6CF4"/>
    <w:rsid w:val="00A10439"/>
    <w:rsid w:val="00A17E86"/>
    <w:rsid w:val="00A205C5"/>
    <w:rsid w:val="00A2135E"/>
    <w:rsid w:val="00A21C09"/>
    <w:rsid w:val="00A2391F"/>
    <w:rsid w:val="00A26749"/>
    <w:rsid w:val="00A31581"/>
    <w:rsid w:val="00A32FCD"/>
    <w:rsid w:val="00A34496"/>
    <w:rsid w:val="00A35C2F"/>
    <w:rsid w:val="00A36D79"/>
    <w:rsid w:val="00A4015E"/>
    <w:rsid w:val="00A44130"/>
    <w:rsid w:val="00A47676"/>
    <w:rsid w:val="00A52382"/>
    <w:rsid w:val="00A546B8"/>
    <w:rsid w:val="00A54A88"/>
    <w:rsid w:val="00A5642E"/>
    <w:rsid w:val="00A56FB0"/>
    <w:rsid w:val="00A7603A"/>
    <w:rsid w:val="00A8221C"/>
    <w:rsid w:val="00A84CC4"/>
    <w:rsid w:val="00A90E18"/>
    <w:rsid w:val="00A92024"/>
    <w:rsid w:val="00A96499"/>
    <w:rsid w:val="00AA3893"/>
    <w:rsid w:val="00AB238E"/>
    <w:rsid w:val="00AB2CBE"/>
    <w:rsid w:val="00AB604F"/>
    <w:rsid w:val="00AC4B90"/>
    <w:rsid w:val="00AC646E"/>
    <w:rsid w:val="00AC685C"/>
    <w:rsid w:val="00AE6EDD"/>
    <w:rsid w:val="00AF11DA"/>
    <w:rsid w:val="00AF120E"/>
    <w:rsid w:val="00AF397F"/>
    <w:rsid w:val="00AF7ADE"/>
    <w:rsid w:val="00B105C1"/>
    <w:rsid w:val="00B12381"/>
    <w:rsid w:val="00B17134"/>
    <w:rsid w:val="00B43479"/>
    <w:rsid w:val="00B45C52"/>
    <w:rsid w:val="00B62B74"/>
    <w:rsid w:val="00B71A54"/>
    <w:rsid w:val="00B773A1"/>
    <w:rsid w:val="00B80FC9"/>
    <w:rsid w:val="00B85F82"/>
    <w:rsid w:val="00B95ACC"/>
    <w:rsid w:val="00B9622F"/>
    <w:rsid w:val="00B963B7"/>
    <w:rsid w:val="00B9679D"/>
    <w:rsid w:val="00BA30E7"/>
    <w:rsid w:val="00BA38F4"/>
    <w:rsid w:val="00BA61B7"/>
    <w:rsid w:val="00BB0640"/>
    <w:rsid w:val="00BC0C1B"/>
    <w:rsid w:val="00BC1C88"/>
    <w:rsid w:val="00BC5890"/>
    <w:rsid w:val="00BC7AC5"/>
    <w:rsid w:val="00BE2A3C"/>
    <w:rsid w:val="00BE3981"/>
    <w:rsid w:val="00BE50D5"/>
    <w:rsid w:val="00BE7DD5"/>
    <w:rsid w:val="00BF4602"/>
    <w:rsid w:val="00BF4770"/>
    <w:rsid w:val="00C00044"/>
    <w:rsid w:val="00C000C3"/>
    <w:rsid w:val="00C059BC"/>
    <w:rsid w:val="00C07A02"/>
    <w:rsid w:val="00C10D10"/>
    <w:rsid w:val="00C134AF"/>
    <w:rsid w:val="00C26DAF"/>
    <w:rsid w:val="00C354EF"/>
    <w:rsid w:val="00C449D0"/>
    <w:rsid w:val="00C451DF"/>
    <w:rsid w:val="00C45370"/>
    <w:rsid w:val="00C45F3C"/>
    <w:rsid w:val="00C461A2"/>
    <w:rsid w:val="00C5085B"/>
    <w:rsid w:val="00C5391D"/>
    <w:rsid w:val="00C60281"/>
    <w:rsid w:val="00C73F08"/>
    <w:rsid w:val="00C75334"/>
    <w:rsid w:val="00C7707A"/>
    <w:rsid w:val="00C77E7E"/>
    <w:rsid w:val="00CA1E90"/>
    <w:rsid w:val="00CA57E8"/>
    <w:rsid w:val="00CA7FD3"/>
    <w:rsid w:val="00CB1257"/>
    <w:rsid w:val="00CB151C"/>
    <w:rsid w:val="00CB23C4"/>
    <w:rsid w:val="00CC1B1B"/>
    <w:rsid w:val="00CC2D4D"/>
    <w:rsid w:val="00CC4C56"/>
    <w:rsid w:val="00CE205C"/>
    <w:rsid w:val="00CE466C"/>
    <w:rsid w:val="00CF7CDD"/>
    <w:rsid w:val="00D01E74"/>
    <w:rsid w:val="00D05872"/>
    <w:rsid w:val="00D06B1C"/>
    <w:rsid w:val="00D1185D"/>
    <w:rsid w:val="00D13F8A"/>
    <w:rsid w:val="00D22CE8"/>
    <w:rsid w:val="00D278C4"/>
    <w:rsid w:val="00D31236"/>
    <w:rsid w:val="00D34132"/>
    <w:rsid w:val="00D427EA"/>
    <w:rsid w:val="00D469F3"/>
    <w:rsid w:val="00D726FD"/>
    <w:rsid w:val="00D817CE"/>
    <w:rsid w:val="00D82D80"/>
    <w:rsid w:val="00D9567E"/>
    <w:rsid w:val="00D95E18"/>
    <w:rsid w:val="00DA5EBB"/>
    <w:rsid w:val="00DC6A59"/>
    <w:rsid w:val="00DC7AAC"/>
    <w:rsid w:val="00DD016C"/>
    <w:rsid w:val="00DD076C"/>
    <w:rsid w:val="00DD0F09"/>
    <w:rsid w:val="00DD37E9"/>
    <w:rsid w:val="00DD4299"/>
    <w:rsid w:val="00DD4BFA"/>
    <w:rsid w:val="00DE38A0"/>
    <w:rsid w:val="00DF273A"/>
    <w:rsid w:val="00E004A0"/>
    <w:rsid w:val="00E01511"/>
    <w:rsid w:val="00E2446C"/>
    <w:rsid w:val="00E271CE"/>
    <w:rsid w:val="00E30CD5"/>
    <w:rsid w:val="00E55BF5"/>
    <w:rsid w:val="00E809D7"/>
    <w:rsid w:val="00E948EF"/>
    <w:rsid w:val="00E95041"/>
    <w:rsid w:val="00E95858"/>
    <w:rsid w:val="00EA1BEF"/>
    <w:rsid w:val="00EB366C"/>
    <w:rsid w:val="00EB6510"/>
    <w:rsid w:val="00EB78BF"/>
    <w:rsid w:val="00EC529A"/>
    <w:rsid w:val="00ED55FD"/>
    <w:rsid w:val="00ED5D93"/>
    <w:rsid w:val="00EF2557"/>
    <w:rsid w:val="00F006E4"/>
    <w:rsid w:val="00F04FA0"/>
    <w:rsid w:val="00F10093"/>
    <w:rsid w:val="00F12218"/>
    <w:rsid w:val="00F14B90"/>
    <w:rsid w:val="00F16A00"/>
    <w:rsid w:val="00F175C5"/>
    <w:rsid w:val="00F17ADE"/>
    <w:rsid w:val="00F30ED6"/>
    <w:rsid w:val="00F33604"/>
    <w:rsid w:val="00F3599E"/>
    <w:rsid w:val="00F37818"/>
    <w:rsid w:val="00F400B6"/>
    <w:rsid w:val="00F4094E"/>
    <w:rsid w:val="00F500C1"/>
    <w:rsid w:val="00F51CE4"/>
    <w:rsid w:val="00F57387"/>
    <w:rsid w:val="00F60DBE"/>
    <w:rsid w:val="00F64C77"/>
    <w:rsid w:val="00F66B6A"/>
    <w:rsid w:val="00F72A9D"/>
    <w:rsid w:val="00F72F2C"/>
    <w:rsid w:val="00F742E8"/>
    <w:rsid w:val="00F74D9A"/>
    <w:rsid w:val="00F765BE"/>
    <w:rsid w:val="00F7757E"/>
    <w:rsid w:val="00F84A9C"/>
    <w:rsid w:val="00F86982"/>
    <w:rsid w:val="00F92171"/>
    <w:rsid w:val="00F92EB4"/>
    <w:rsid w:val="00F93A44"/>
    <w:rsid w:val="00F94533"/>
    <w:rsid w:val="00FC1E9B"/>
    <w:rsid w:val="00FC58F8"/>
    <w:rsid w:val="00FC72A6"/>
    <w:rsid w:val="00FD10F3"/>
    <w:rsid w:val="00FE6BAB"/>
    <w:rsid w:val="00FF3226"/>
    <w:rsid w:val="00FF37E1"/>
    <w:rsid w:val="00FF4133"/>
    <w:rsid w:val="00FF4C16"/>
    <w:rsid w:val="00FF527C"/>
    <w:rsid w:val="00FF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iPriority w:val="9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FC72A6"/>
    <w:rPr>
      <w:color w:val="0000FF"/>
      <w:u w:val="single"/>
    </w:rPr>
  </w:style>
  <w:style w:type="paragraph" w:styleId="aa">
    <w:name w:val="Normal (Web)"/>
    <w:basedOn w:val="a1"/>
    <w:link w:val="ab"/>
    <w:uiPriority w:val="99"/>
    <w:unhideWhenUsed/>
    <w:rsid w:val="00FC72A6"/>
  </w:style>
  <w:style w:type="character" w:styleId="ac">
    <w:name w:val="Strong"/>
    <w:basedOn w:val="a2"/>
    <w:uiPriority w:val="22"/>
    <w:qFormat/>
    <w:rsid w:val="00FC72A6"/>
    <w:rPr>
      <w:b/>
      <w:bCs/>
    </w:rPr>
  </w:style>
  <w:style w:type="paragraph" w:styleId="22">
    <w:name w:val="Body Text 2"/>
    <w:basedOn w:val="a1"/>
    <w:link w:val="23"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2"/>
    <w:uiPriority w:val="99"/>
    <w:semiHidden/>
    <w:unhideWhenUsed/>
    <w:rsid w:val="00FC72A6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Обычный отступ Знак"/>
    <w:aliases w:val="Заг_табл Знак Знак1,Заг_табл Знак Знак Знак"/>
    <w:basedOn w:val="a2"/>
    <w:link w:val="af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f">
    <w:name w:val="Normal Indent"/>
    <w:aliases w:val="Заг_табл Знак,Заг_табл Знак Знак"/>
    <w:basedOn w:val="a1"/>
    <w:next w:val="a1"/>
    <w:link w:val="ae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0">
    <w:name w:val="footnote text"/>
    <w:basedOn w:val="a1"/>
    <w:link w:val="af1"/>
    <w:semiHidden/>
    <w:unhideWhenUsed/>
    <w:rsid w:val="00FC72A6"/>
    <w:rPr>
      <w:sz w:val="20"/>
      <w:szCs w:val="20"/>
    </w:rPr>
  </w:style>
  <w:style w:type="character" w:customStyle="1" w:styleId="af1">
    <w:name w:val="Текст сноски Знак"/>
    <w:basedOn w:val="a2"/>
    <w:link w:val="af0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aliases w:val="Знак Знак1,ВерхКолонтитул Знак"/>
    <w:basedOn w:val="a2"/>
    <w:link w:val="af3"/>
    <w:locked/>
    <w:rsid w:val="00FC72A6"/>
    <w:rPr>
      <w:rFonts w:ascii="Calibri" w:hAnsi="Calibri"/>
    </w:rPr>
  </w:style>
  <w:style w:type="paragraph" w:styleId="af3">
    <w:name w:val="header"/>
    <w:aliases w:val="Знак,ВерхКолонтитул"/>
    <w:basedOn w:val="a1"/>
    <w:link w:val="af2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1"/>
    <w:link w:val="af5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2"/>
    <w:link w:val="af4"/>
    <w:semiHidden/>
    <w:rsid w:val="00FC72A6"/>
    <w:rPr>
      <w:rFonts w:ascii="Calibri" w:eastAsia="Calibri" w:hAnsi="Calibri" w:cs="Times New Roman"/>
    </w:rPr>
  </w:style>
  <w:style w:type="paragraph" w:styleId="af6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7">
    <w:name w:val="Title"/>
    <w:basedOn w:val="a1"/>
    <w:link w:val="af8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8">
    <w:name w:val="Название Знак"/>
    <w:basedOn w:val="a2"/>
    <w:link w:val="af7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9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a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9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7"/>
    <w:link w:val="afc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c">
    <w:name w:val="Красная строка Знак"/>
    <w:basedOn w:val="a8"/>
    <w:link w:val="afb"/>
    <w:semiHidden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2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2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1"/>
    <w:link w:val="aff3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3">
    <w:name w:val="Текст выноски Знак"/>
    <w:basedOn w:val="a2"/>
    <w:link w:val="aff2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4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5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6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7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8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8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9">
    <w:name w:val="Колонтитул низ Знак"/>
    <w:basedOn w:val="af1"/>
    <w:link w:val="affa"/>
    <w:locked/>
    <w:rsid w:val="00FC72A6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a">
    <w:name w:val="Колонтитул низ"/>
    <w:basedOn w:val="af4"/>
    <w:link w:val="aff9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b">
    <w:name w:val="Обычный текст Знак"/>
    <w:basedOn w:val="a2"/>
    <w:link w:val="affc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c">
    <w:name w:val="Обычный текст"/>
    <w:basedOn w:val="a1"/>
    <w:link w:val="affb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d">
    <w:name w:val="Подчеркнутый Знак"/>
    <w:basedOn w:val="a2"/>
    <w:link w:val="affe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e">
    <w:name w:val="Подчеркнутый"/>
    <w:basedOn w:val="a1"/>
    <w:link w:val="affd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f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link w:val="afff0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rFonts w:ascii="Times New Roman" w:eastAsia="Times New Roman" w:hAnsi="Times New Roman" w:cs="Times New Roman"/>
      <w:i/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Текст в таблице ДБ"/>
    <w:basedOn w:val="a1"/>
    <w:rsid w:val="00FC72A6"/>
  </w:style>
  <w:style w:type="paragraph" w:customStyle="1" w:styleId="afff2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4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5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6">
    <w:name w:val="Основной"/>
    <w:basedOn w:val="afa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7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uiPriority w:val="99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8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9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a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a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b">
    <w:name w:val="Основа Знак"/>
    <w:basedOn w:val="a2"/>
    <w:link w:val="afffc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c">
    <w:name w:val="Основа"/>
    <w:basedOn w:val="a1"/>
    <w:link w:val="afffb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footnote reference"/>
    <w:aliases w:val="Знак сноски-FN,Ciae niinee-FN,16 Point,Superscript 6 Point,Ciae niinee 1,Çíàê ñíîñêè 1,Çíàê ñíîñêè-FN,Знак сноски 1"/>
    <w:basedOn w:val="a2"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e">
    <w:name w:val="Subtitle"/>
    <w:aliases w:val="Обычный таблица"/>
    <w:basedOn w:val="a1"/>
    <w:next w:val="a1"/>
    <w:link w:val="affff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aliases w:val="Обычный таблица Знак"/>
    <w:basedOn w:val="a2"/>
    <w:link w:val="afffe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e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0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uiPriority w:val="99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uiPriority w:val="99"/>
    <w:rsid w:val="00FC72A6"/>
  </w:style>
  <w:style w:type="character" w:customStyle="1" w:styleId="affff2">
    <w:name w:val="Гипертекстовая ссылка"/>
    <w:basedOn w:val="a2"/>
    <w:rsid w:val="00FC72A6"/>
    <w:rPr>
      <w:color w:val="008000"/>
    </w:rPr>
  </w:style>
  <w:style w:type="table" w:styleId="affff3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5">
    <w:name w:val="annotation text"/>
    <w:basedOn w:val="a1"/>
    <w:link w:val="affff6"/>
    <w:semiHidden/>
    <w:unhideWhenUsed/>
    <w:rsid w:val="00FC72A6"/>
    <w:rPr>
      <w:color w:val="000000"/>
      <w:sz w:val="20"/>
      <w:szCs w:val="20"/>
    </w:rPr>
  </w:style>
  <w:style w:type="character" w:customStyle="1" w:styleId="affff6">
    <w:name w:val="Текст примечания Знак"/>
    <w:basedOn w:val="a2"/>
    <w:link w:val="affff5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uiPriority w:val="99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7">
    <w:name w:val="Emphasis"/>
    <w:basedOn w:val="a2"/>
    <w:uiPriority w:val="20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8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9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a">
    <w:name w:val="Заголовок"/>
    <w:basedOn w:val="a1"/>
    <w:next w:val="a7"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8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b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b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c">
    <w:name w:val="аквамарин"/>
    <w:basedOn w:val="affffb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d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e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f">
    <w:name w:val="Прижатый влево"/>
    <w:basedOn w:val="a1"/>
    <w:next w:val="a1"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f0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4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1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2">
    <w:name w:val="a"/>
    <w:basedOn w:val="a2"/>
    <w:rsid w:val="003D77D8"/>
  </w:style>
  <w:style w:type="paragraph" w:customStyle="1" w:styleId="s31">
    <w:name w:val="s_3"/>
    <w:basedOn w:val="a1"/>
    <w:rsid w:val="006A7FDB"/>
    <w:pPr>
      <w:spacing w:before="100" w:beforeAutospacing="1" w:after="100" w:afterAutospacing="1"/>
    </w:pPr>
  </w:style>
  <w:style w:type="paragraph" w:customStyle="1" w:styleId="s12">
    <w:name w:val="s_1"/>
    <w:basedOn w:val="a1"/>
    <w:rsid w:val="006A7FDB"/>
    <w:pPr>
      <w:spacing w:before="100" w:beforeAutospacing="1" w:after="100" w:afterAutospacing="1"/>
    </w:pPr>
  </w:style>
  <w:style w:type="paragraph" w:customStyle="1" w:styleId="formattext">
    <w:name w:val="formattext"/>
    <w:basedOn w:val="a1"/>
    <w:rsid w:val="00385F9E"/>
    <w:pPr>
      <w:spacing w:before="100" w:beforeAutospacing="1" w:after="100" w:afterAutospacing="1"/>
    </w:pPr>
  </w:style>
  <w:style w:type="paragraph" w:customStyle="1" w:styleId="western">
    <w:name w:val="western"/>
    <w:basedOn w:val="a1"/>
    <w:rsid w:val="001164D6"/>
    <w:pPr>
      <w:spacing w:before="100" w:beforeAutospacing="1" w:after="100" w:afterAutospacing="1"/>
    </w:pPr>
  </w:style>
  <w:style w:type="paragraph" w:customStyle="1" w:styleId="1f6">
    <w:name w:val="заголовок 1"/>
    <w:basedOn w:val="a1"/>
    <w:next w:val="a1"/>
    <w:rsid w:val="001164D6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s40">
    <w:name w:val="s4"/>
    <w:basedOn w:val="a2"/>
    <w:rsid w:val="001164D6"/>
  </w:style>
  <w:style w:type="paragraph" w:customStyle="1" w:styleId="consnonformat0">
    <w:name w:val="consnonformat"/>
    <w:basedOn w:val="a1"/>
    <w:rsid w:val="001552CA"/>
    <w:pPr>
      <w:spacing w:before="158" w:after="158"/>
    </w:pPr>
  </w:style>
  <w:style w:type="paragraph" w:customStyle="1" w:styleId="consplusnormal1">
    <w:name w:val="consplusnormal"/>
    <w:basedOn w:val="a1"/>
    <w:rsid w:val="00A31581"/>
    <w:pPr>
      <w:spacing w:before="100" w:beforeAutospacing="1" w:after="100" w:afterAutospacing="1"/>
    </w:pPr>
  </w:style>
  <w:style w:type="paragraph" w:customStyle="1" w:styleId="consplustitle1">
    <w:name w:val="consplustitle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default0">
    <w:name w:val="default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sc">
    <w:name w:val="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iauiue1">
    <w:name w:val="iauiue1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cell0">
    <w:name w:val="conspluscel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tablecontents">
    <w:name w:val="tablecontent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e9">
    <w:name w:val="e9"/>
    <w:basedOn w:val="a1"/>
    <w:uiPriority w:val="99"/>
    <w:rsid w:val="00A31581"/>
    <w:pPr>
      <w:spacing w:before="100" w:beforeAutospacing="1" w:after="100" w:afterAutospacing="1"/>
    </w:pPr>
  </w:style>
  <w:style w:type="character" w:customStyle="1" w:styleId="spelle">
    <w:name w:val="spelle"/>
    <w:basedOn w:val="a2"/>
    <w:rsid w:val="00A31581"/>
  </w:style>
  <w:style w:type="character" w:customStyle="1" w:styleId="blk">
    <w:name w:val="blk"/>
    <w:basedOn w:val="a2"/>
    <w:rsid w:val="00A31581"/>
  </w:style>
  <w:style w:type="character" w:customStyle="1" w:styleId="afff0">
    <w:name w:val="Основной текст_"/>
    <w:link w:val="1a"/>
    <w:locked/>
    <w:rsid w:val="00257B4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FontStyle40">
    <w:name w:val="Font Style40"/>
    <w:basedOn w:val="a2"/>
    <w:rsid w:val="002C7ECB"/>
    <w:rPr>
      <w:rFonts w:ascii="Times New Roman" w:hAnsi="Times New Roman" w:cs="Times New Roman" w:hint="default"/>
      <w:sz w:val="26"/>
      <w:szCs w:val="26"/>
    </w:rPr>
  </w:style>
  <w:style w:type="paragraph" w:customStyle="1" w:styleId="H4">
    <w:name w:val="H4"/>
    <w:basedOn w:val="a1"/>
    <w:next w:val="a1"/>
    <w:rsid w:val="002C32D3"/>
    <w:pPr>
      <w:keepNext/>
      <w:widowControl w:val="0"/>
      <w:spacing w:before="100" w:after="100"/>
    </w:pPr>
    <w:rPr>
      <w:b/>
      <w:szCs w:val="20"/>
    </w:rPr>
  </w:style>
  <w:style w:type="paragraph" w:customStyle="1" w:styleId="ConsPlusTitlePage">
    <w:name w:val="ConsPlusTitlePage"/>
    <w:rsid w:val="004462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Title">
    <w:name w:val="Title!Название НПА"/>
    <w:basedOn w:val="a1"/>
    <w:rsid w:val="00941852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941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3">
    <w:name w:val="Знак Знак Знак Знак Знак"/>
    <w:basedOn w:val="a1"/>
    <w:rsid w:val="00941852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afffff4">
    <w:name w:val="Внутренний адрес"/>
    <w:basedOn w:val="a1"/>
    <w:rsid w:val="00941852"/>
    <w:pPr>
      <w:autoSpaceDE w:val="0"/>
      <w:autoSpaceDN w:val="0"/>
    </w:pPr>
    <w:rPr>
      <w:b/>
      <w:sz w:val="20"/>
      <w:szCs w:val="72"/>
    </w:rPr>
  </w:style>
  <w:style w:type="paragraph" w:customStyle="1" w:styleId="afffff5">
    <w:name w:val="ОТСТУП"/>
    <w:basedOn w:val="a1"/>
    <w:rsid w:val="00941852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941852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6">
    <w:name w:val="черта"/>
    <w:autoRedefine/>
    <w:rsid w:val="0094185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941852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941852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941852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941852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941852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7">
    <w:name w:val="Предложение"/>
    <w:basedOn w:val="a1"/>
    <w:autoRedefine/>
    <w:rsid w:val="00941852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  <w:style w:type="paragraph" w:customStyle="1" w:styleId="afffff8">
    <w:name w:val="Текст в заданном формате"/>
    <w:basedOn w:val="a1"/>
    <w:rsid w:val="007F3635"/>
    <w:pPr>
      <w:suppressAutoHyphens/>
      <w:ind w:firstLine="709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fffff9">
    <w:name w:val="Стандарт"/>
    <w:basedOn w:val="a1"/>
    <w:rsid w:val="00776EA5"/>
    <w:pPr>
      <w:spacing w:line="288" w:lineRule="auto"/>
      <w:ind w:firstLine="709"/>
      <w:jc w:val="both"/>
    </w:pPr>
    <w:rPr>
      <w:sz w:val="28"/>
    </w:rPr>
  </w:style>
  <w:style w:type="paragraph" w:customStyle="1" w:styleId="43">
    <w:name w:val="Основной текст4"/>
    <w:basedOn w:val="a1"/>
    <w:rsid w:val="00776EA5"/>
    <w:pPr>
      <w:widowControl w:val="0"/>
      <w:shd w:val="clear" w:color="auto" w:fill="FFFFFF"/>
      <w:spacing w:before="240" w:after="36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1"/>
    <w:rsid w:val="000F45E6"/>
    <w:pPr>
      <w:spacing w:before="100" w:beforeAutospacing="1" w:after="100" w:afterAutospacing="1"/>
    </w:pPr>
  </w:style>
  <w:style w:type="character" w:customStyle="1" w:styleId="ab">
    <w:name w:val="Обычный (веб) Знак"/>
    <w:link w:val="aa"/>
    <w:uiPriority w:val="99"/>
    <w:locked/>
    <w:rsid w:val="001C6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1">
    <w:name w:val="Текст2"/>
    <w:basedOn w:val="a1"/>
    <w:rsid w:val="001C6ED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2f2">
    <w:name w:val="Абзац списка2"/>
    <w:basedOn w:val="a1"/>
    <w:rsid w:val="001C6ED9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unformattext">
    <w:name w:val="unformattext"/>
    <w:basedOn w:val="a1"/>
    <w:rsid w:val="001C6ED9"/>
    <w:pPr>
      <w:spacing w:before="100" w:beforeAutospacing="1" w:after="100" w:afterAutospacing="1"/>
    </w:pPr>
  </w:style>
  <w:style w:type="paragraph" w:customStyle="1" w:styleId="pboth">
    <w:name w:val="pboth"/>
    <w:basedOn w:val="a1"/>
    <w:rsid w:val="001410AA"/>
    <w:pPr>
      <w:spacing w:before="100" w:beforeAutospacing="1" w:after="100" w:afterAutospacing="1"/>
    </w:pPr>
  </w:style>
  <w:style w:type="paragraph" w:customStyle="1" w:styleId="44">
    <w:name w:val="Стиль4"/>
    <w:basedOn w:val="a1"/>
    <w:rsid w:val="00FF4133"/>
    <w:pPr>
      <w:widowControl w:val="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F35EA-CD00-4DC3-A956-3D7D3BAEE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110</cp:revision>
  <cp:lastPrinted>2016-08-08T11:30:00Z</cp:lastPrinted>
  <dcterms:created xsi:type="dcterms:W3CDTF">2018-03-06T08:14:00Z</dcterms:created>
  <dcterms:modified xsi:type="dcterms:W3CDTF">2018-09-03T09:12:00Z</dcterms:modified>
</cp:coreProperties>
</file>